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8D8A02" w14:textId="5EA19318" w:rsidR="004B190E" w:rsidRPr="005039F6" w:rsidRDefault="007911B6">
      <w:pPr>
        <w:rPr>
          <w:rFonts w:ascii="Times New Roman" w:hAnsi="Times New Roman" w:cs="Times New Roman"/>
          <w:b/>
          <w:sz w:val="20"/>
          <w:szCs w:val="20"/>
        </w:rPr>
      </w:pPr>
      <w:r w:rsidRPr="005039F6">
        <w:rPr>
          <w:rFonts w:ascii="Times New Roman" w:hAnsi="Times New Roman" w:cs="Times New Roman"/>
          <w:b/>
          <w:sz w:val="20"/>
          <w:szCs w:val="20"/>
        </w:rPr>
        <w:t>ΠΑΡΑΡΤΗΜΑ ΙΙ-ΥΠΕΥΘΥΝΗ ΔΗΛΩΣΗ ΑΠΟΔΟΧΗΣ ΟΡΩΝ</w:t>
      </w:r>
    </w:p>
    <w:p w14:paraId="0CF4711B" w14:textId="77777777" w:rsidR="00E12152" w:rsidRDefault="00E12152" w:rsidP="00862542">
      <w:pPr>
        <w:pStyle w:val="7"/>
        <w:shd w:val="clear" w:color="auto" w:fill="auto"/>
        <w:spacing w:line="360" w:lineRule="auto"/>
        <w:ind w:right="20"/>
        <w:rPr>
          <w:rFonts w:ascii="Calibri" w:hAnsi="Calibri" w:cs="Calibri"/>
          <w:b/>
          <w:bCs/>
          <w:sz w:val="22"/>
          <w:szCs w:val="22"/>
        </w:rPr>
      </w:pPr>
    </w:p>
    <w:p w14:paraId="18A3CE63" w14:textId="67EE132B" w:rsidR="009208B4" w:rsidRPr="00317ACD" w:rsidRDefault="00D867BC" w:rsidP="00317AC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D69FF" wp14:editId="6C85E6A4">
                <wp:simplePos x="0" y="0"/>
                <wp:positionH relativeFrom="column">
                  <wp:posOffset>-342900</wp:posOffset>
                </wp:positionH>
                <wp:positionV relativeFrom="paragraph">
                  <wp:posOffset>2540</wp:posOffset>
                </wp:positionV>
                <wp:extent cx="6972300" cy="12096115"/>
                <wp:effectExtent l="5715" t="7620" r="13335" b="12065"/>
                <wp:wrapNone/>
                <wp:docPr id="16814506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2300" cy="120961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7B74F" id="Rectangle 6" o:spid="_x0000_s1026" style="position:absolute;margin-left:-27pt;margin-top:.2pt;width:549pt;height:9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VVBwIAAO8DAAAOAAAAZHJzL2Uyb0RvYy54bWysU9tu2zAMfR+wfxD0vviyJG2MOEWRrsOA&#10;7gJ0/QBFlm1hsqhRSpzs60cpaZqtb8P8IIgmeUgeHi1v9oNhO4Veg615Mck5U1ZCo21X86fv9++u&#10;OfNB2EYYsKrmB+X5zertm+XoKlVCD6ZRyAjE+mp0Ne9DcFWWedmrQfgJOGXJ2QIOIpCJXdagGAl9&#10;MFmZ5/NsBGwcglTe09+7o5OvEn7bKhm+tq1XgZmaU28hnZjOTTyz1VJUHQrXa3lqQ/xDF4PQloqe&#10;oe5EEGyL+hXUoCWChzZMJAwZtK2WKs1A0xT5X9M89sKpNAuR492ZJv//YOWX3aP7hrF17x5A/vDM&#10;wroXtlO3iDD2SjRUrohEZaPz1TkhGp5S2Wb8DA2tVmwDJA72LQ4RkKZj+0T14Uy12gcm6ed8cVW+&#10;z2kjknxFmS/mRTFLRUT1nO/Qh48KBhYvNUdaZsIXuwcfYj+ieg6J5Szca2PSQo1lY80Xs3KWEjwY&#10;3URnGhO7zdog24koifSd6v4RNuhAwjR6qPn1OUhUkY8PtklVgtDmeKdOjD0RFDmJ8vPVBpoD8YNw&#10;VB29Err0gL84G0lxNfc/twIVZ+aTJY4XxXQaJZqM6eyqJAMvPZtLj7CSoGoeODte1+Eo661D3fVU&#10;qUizW7ilvbQ6EfbS1alZUlXi8fQComwv7RT18k5XvwEAAP//AwBQSwMEFAAGAAgAAAAhAE0Hc2Pd&#10;AAAACgEAAA8AAABkcnMvZG93bnJldi54bWxMj8FOwzAQRO9I/IO1SNxaG0hQCXGqgOi1EgWJcnPj&#10;xY4ar6PYbcLf45zobUczmn1TrifXsTMOofUk4W4pgCE1XrdkJHx+bBYrYCEq0qrzhBJ+McC6ur4q&#10;VaH9SO943kXDUgmFQkmwMfYF56Gx6FRY+h4peT9+cComORiuBzWmctfxeyEeuVMtpQ9W9fhqsTnu&#10;Tk7CW/+9rXMTeP0V7f7oX8aN3Ropb2+m+hlYxCn+h2HGT+hQJaaDP5EOrJOwyLO0JUrIgM22yGZ9&#10;SNeTyB+AVyW/nFD9AQAA//8DAFBLAQItABQABgAIAAAAIQC2gziS/gAAAOEBAAATAAAAAAAAAAAA&#10;AAAAAAAAAABbQ29udGVudF9UeXBlc10ueG1sUEsBAi0AFAAGAAgAAAAhADj9If/WAAAAlAEAAAsA&#10;AAAAAAAAAAAAAAAALwEAAF9yZWxzLy5yZWxzUEsBAi0AFAAGAAgAAAAhAM1M9VUHAgAA7wMAAA4A&#10;AAAAAAAAAAAAAAAALgIAAGRycy9lMm9Eb2MueG1sUEsBAi0AFAAGAAgAAAAhAE0Hc2PdAAAACgEA&#10;AA8AAAAAAAAAAAAAAAAAYQQAAGRycy9kb3ducmV2LnhtbFBLBQYAAAAABAAEAPMAAABrBQAAAAA=&#10;" filled="f"/>
            </w:pict>
          </mc:Fallback>
        </mc:AlternateContent>
      </w:r>
      <w:r w:rsidR="00317ACD" w:rsidRPr="00317ACD">
        <w:rPr>
          <w:rFonts w:ascii="Times New Roman" w:hAnsi="Times New Roman" w:cs="Times New Roman"/>
          <w:noProof/>
          <w:sz w:val="20"/>
          <w:szCs w:val="20"/>
          <w:lang w:eastAsia="el-GR" w:bidi="ar-SA"/>
        </w:rPr>
        <w:drawing>
          <wp:inline distT="0" distB="0" distL="0" distR="0" wp14:anchorId="17E8261E" wp14:editId="400B1581">
            <wp:extent cx="529590" cy="529590"/>
            <wp:effectExtent l="19050" t="0" r="3810" b="0"/>
            <wp:docPr id="1" name="Εικόνα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315A92" w14:textId="77777777" w:rsidR="00A9135D" w:rsidRPr="00317ACD" w:rsidRDefault="0022465C" w:rsidP="00A9135D">
      <w:pPr>
        <w:rPr>
          <w:rFonts w:ascii="Times New Roman" w:hAnsi="Times New Roman" w:cs="Times New Roman"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</w:p>
    <w:p w14:paraId="036C6C22" w14:textId="77777777" w:rsidR="00E26462" w:rsidRPr="00317ACD" w:rsidRDefault="00E26462" w:rsidP="00317ACD">
      <w:pPr>
        <w:jc w:val="center"/>
        <w:rPr>
          <w:rFonts w:ascii="Times New Roman" w:hAnsi="Times New Roman" w:cs="Times New Roman"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>ΥΠΕΥΘΥΝΗ ΔΗΛΩΣΗ</w:t>
      </w:r>
    </w:p>
    <w:p w14:paraId="717D06B3" w14:textId="77777777" w:rsidR="00E26462" w:rsidRPr="00317ACD" w:rsidRDefault="00E26462" w:rsidP="00317ACD">
      <w:pPr>
        <w:pStyle w:val="3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317ACD">
        <w:rPr>
          <w:rFonts w:ascii="Times New Roman" w:hAnsi="Times New Roman" w:cs="Times New Roman"/>
          <w:sz w:val="20"/>
          <w:szCs w:val="20"/>
          <w:vertAlign w:val="superscript"/>
        </w:rPr>
        <w:t>(άρθρο 8 Ν.1599/1986)</w:t>
      </w:r>
    </w:p>
    <w:p w14:paraId="647703A0" w14:textId="77777777" w:rsidR="00E26462" w:rsidRPr="00317ACD" w:rsidRDefault="00E26462" w:rsidP="00E26462">
      <w:pPr>
        <w:pStyle w:val="ad"/>
        <w:tabs>
          <w:tab w:val="clear" w:pos="4153"/>
          <w:tab w:val="clear" w:pos="8306"/>
        </w:tabs>
        <w:rPr>
          <w:sz w:val="20"/>
          <w:szCs w:val="20"/>
        </w:rPr>
      </w:pPr>
    </w:p>
    <w:p w14:paraId="44D3020B" w14:textId="77777777" w:rsidR="00E26462" w:rsidRPr="00317ACD" w:rsidRDefault="00E26462" w:rsidP="003B4CD4">
      <w:pPr>
        <w:pStyle w:val="20"/>
        <w:spacing w:line="240" w:lineRule="auto"/>
        <w:ind w:right="4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106"/>
        <w:gridCol w:w="614"/>
        <w:gridCol w:w="360"/>
        <w:gridCol w:w="720"/>
        <w:gridCol w:w="148"/>
        <w:gridCol w:w="932"/>
        <w:gridCol w:w="720"/>
        <w:gridCol w:w="540"/>
        <w:gridCol w:w="540"/>
        <w:gridCol w:w="1291"/>
        <w:gridCol w:w="6"/>
      </w:tblGrid>
      <w:tr w:rsidR="0022465C" w:rsidRPr="00317ACD" w14:paraId="2B4248F4" w14:textId="77777777" w:rsidTr="00C81FC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6E022F91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ΠΡΟΣ</w:t>
            </w:r>
            <w:r w:rsidRPr="00317A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(1)</w:t>
            </w: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64E7CA21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22465C" w:rsidRPr="00317ACD" w14:paraId="5E006E24" w14:textId="77777777" w:rsidTr="00C81FC6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28F580E0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Ο – Η Όνομα:</w:t>
            </w:r>
          </w:p>
        </w:tc>
        <w:tc>
          <w:tcPr>
            <w:tcW w:w="3749" w:type="dxa"/>
            <w:gridSpan w:val="6"/>
          </w:tcPr>
          <w:p w14:paraId="6D5DC8BF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1EB2A24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75BC9080" w14:textId="77777777" w:rsidR="0022465C" w:rsidRPr="00317ACD" w:rsidRDefault="0022465C" w:rsidP="00C81FC6">
            <w:pPr>
              <w:spacing w:before="240"/>
              <w:ind w:right="-687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7133EC15" w14:textId="77777777" w:rsidTr="00C81FC6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518E4DCB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5B4B421B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54384B93" w14:textId="77777777" w:rsidTr="00C81FC6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6FF4DF81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202F5E10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2B99A94D" w14:textId="77777777" w:rsidTr="00C81FC6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0EB83659" w14:textId="77777777" w:rsidR="0022465C" w:rsidRPr="00317ACD" w:rsidRDefault="0022465C" w:rsidP="00C81FC6">
            <w:pPr>
              <w:spacing w:before="240"/>
              <w:ind w:right="-2332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Ημερομηνία γέννησης</w:t>
            </w:r>
            <w:r w:rsidRPr="00317A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(2)</w:t>
            </w: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4C09B60B" w14:textId="77777777" w:rsidR="0022465C" w:rsidRPr="00317ACD" w:rsidRDefault="0022465C" w:rsidP="00C81FC6">
            <w:pPr>
              <w:spacing w:before="240"/>
              <w:ind w:right="-23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4B7A6FCD" w14:textId="77777777" w:rsidTr="00C81FC6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8A1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12B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4FC4AED2" w14:textId="77777777" w:rsidTr="00C81FC6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331FFBDE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Αριθμός Δελτίου Ταυτότητας:</w:t>
            </w:r>
          </w:p>
        </w:tc>
        <w:tc>
          <w:tcPr>
            <w:tcW w:w="3029" w:type="dxa"/>
            <w:gridSpan w:val="4"/>
          </w:tcPr>
          <w:p w14:paraId="6D0E38CE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55A629C6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171" w:type="dxa"/>
            <w:gridSpan w:val="6"/>
          </w:tcPr>
          <w:p w14:paraId="629D8358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2D4F1ECE" w14:textId="77777777" w:rsidTr="00C81FC6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47737EB0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34CFFBF5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14:paraId="2A01AD90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Οδός:</w:t>
            </w:r>
          </w:p>
        </w:tc>
        <w:tc>
          <w:tcPr>
            <w:tcW w:w="2160" w:type="dxa"/>
            <w:gridSpan w:val="4"/>
          </w:tcPr>
          <w:p w14:paraId="1D6C32B3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14:paraId="5AE1B825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Αριθ</w:t>
            </w:r>
            <w:proofErr w:type="spellEnd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40" w:type="dxa"/>
          </w:tcPr>
          <w:p w14:paraId="20624959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75A49001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ΤΚ:</w:t>
            </w:r>
          </w:p>
        </w:tc>
        <w:tc>
          <w:tcPr>
            <w:tcW w:w="1291" w:type="dxa"/>
          </w:tcPr>
          <w:p w14:paraId="45356ACD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465C" w:rsidRPr="00317ACD" w14:paraId="75F619AE" w14:textId="77777777" w:rsidTr="00134A7B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4F5D80A1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Αρ</w:t>
            </w:r>
            <w:proofErr w:type="spellEnd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Τηλεομοιοτύπου</w:t>
            </w:r>
            <w:proofErr w:type="spellEnd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317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Fax</w:t>
            </w: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  <w:tc>
          <w:tcPr>
            <w:tcW w:w="2148" w:type="dxa"/>
            <w:gridSpan w:val="3"/>
            <w:vAlign w:val="bottom"/>
          </w:tcPr>
          <w:p w14:paraId="511C7861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gridSpan w:val="4"/>
            <w:vAlign w:val="bottom"/>
          </w:tcPr>
          <w:p w14:paraId="4C42FD8D" w14:textId="77777777" w:rsidR="0022465C" w:rsidRPr="00317ACD" w:rsidRDefault="0022465C" w:rsidP="00C81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 Ηλεκτρ. Ταχυδρομείου</w:t>
            </w:r>
          </w:p>
          <w:p w14:paraId="4105DBAC" w14:textId="77777777" w:rsidR="0022465C" w:rsidRPr="00317ACD" w:rsidRDefault="0022465C" w:rsidP="00C81F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(Ε</w:t>
            </w:r>
            <w:r w:rsidRPr="00317A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  <w:tc>
          <w:tcPr>
            <w:tcW w:w="4029" w:type="dxa"/>
            <w:gridSpan w:val="6"/>
            <w:vAlign w:val="bottom"/>
          </w:tcPr>
          <w:p w14:paraId="18C919F9" w14:textId="77777777" w:rsidR="0022465C" w:rsidRPr="00317ACD" w:rsidRDefault="0022465C" w:rsidP="00C81FC6">
            <w:pPr>
              <w:spacing w:before="2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D441933" w14:textId="77777777" w:rsidR="009208B4" w:rsidRPr="00317ACD" w:rsidRDefault="009208B4" w:rsidP="008423B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8"/>
      </w:tblGrid>
      <w:tr w:rsidR="00C81FC6" w:rsidRPr="00317ACD" w14:paraId="30379539" w14:textId="77777777" w:rsidTr="0030199E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87B66F" w14:textId="77777777" w:rsidR="00C81FC6" w:rsidRPr="00317ACD" w:rsidRDefault="00C81FC6" w:rsidP="00C81FC6">
            <w:pPr>
              <w:ind w:right="1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6E925F" w14:textId="77777777" w:rsidR="00C81FC6" w:rsidRPr="00317ACD" w:rsidRDefault="00C81FC6" w:rsidP="00C81FC6">
            <w:pPr>
              <w:ind w:right="124"/>
              <w:rPr>
                <w:rFonts w:ascii="Times New Roman" w:hAnsi="Times New Roman" w:cs="Times New Roman"/>
                <w:sz w:val="20"/>
                <w:szCs w:val="20"/>
              </w:rPr>
            </w:pP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 xml:space="preserve">Με ατομική μου ευθύνη και γνωρίζοντας τις κυρώσεις </w:t>
            </w:r>
            <w:r w:rsidRPr="00317AC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(3)</w:t>
            </w:r>
            <w:r w:rsidRPr="00317ACD">
              <w:rPr>
                <w:rFonts w:ascii="Times New Roman" w:hAnsi="Times New Roman" w:cs="Times New Roman"/>
                <w:sz w:val="20"/>
                <w:szCs w:val="20"/>
              </w:rPr>
              <w:t>, που προβλέπονται από τις διατάξεις της παρ. 6 του άρθρου 22 του Ν. 1599/1986, δηλώνω ότι:</w:t>
            </w:r>
          </w:p>
          <w:p w14:paraId="31F21C61" w14:textId="77777777" w:rsidR="0030199E" w:rsidRPr="00317ACD" w:rsidRDefault="0030199E" w:rsidP="00C81FC6">
            <w:pPr>
              <w:ind w:right="1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FC6" w:rsidRPr="00317ACD" w14:paraId="2C8F929D" w14:textId="77777777" w:rsidTr="0030199E">
        <w:tc>
          <w:tcPr>
            <w:tcW w:w="9854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5F647955" w14:textId="5D1F901F" w:rsidR="00C81FC6" w:rsidRPr="00311303" w:rsidRDefault="00C81FC6" w:rsidP="00FA6D0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Αποδέχομαι ανεπιφύλακτα τους όρους της υπ’ </w:t>
            </w:r>
            <w:proofErr w:type="spellStart"/>
            <w:r w:rsidRPr="00311303">
              <w:rPr>
                <w:rFonts w:ascii="Times New Roman" w:hAnsi="Times New Roman" w:cs="Times New Roman"/>
                <w:sz w:val="22"/>
                <w:szCs w:val="22"/>
              </w:rPr>
              <w:t>αριθμ</w:t>
            </w:r>
            <w:proofErr w:type="spellEnd"/>
            <w:r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EC6741">
              <w:rPr>
                <w:rFonts w:ascii="Times New Roman" w:hAnsi="Times New Roman" w:cs="Times New Roman"/>
                <w:sz w:val="22"/>
                <w:szCs w:val="22"/>
              </w:rPr>
              <w:t>πρωτ</w:t>
            </w:r>
            <w:proofErr w:type="spellEnd"/>
            <w:r w:rsidR="00EC674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520DD8">
              <w:rPr>
                <w:rFonts w:ascii="Times New Roman" w:hAnsi="Times New Roman" w:cs="Times New Roman"/>
                <w:sz w:val="22"/>
                <w:szCs w:val="22"/>
              </w:rPr>
              <w:t xml:space="preserve"> 12640</w:t>
            </w:r>
            <w:r w:rsidR="00EC674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 w:rsidR="00520DD8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EC674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520DD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  <w:r w:rsidR="00EC6741">
              <w:rPr>
                <w:rFonts w:ascii="Times New Roman" w:hAnsi="Times New Roman" w:cs="Times New Roman"/>
                <w:sz w:val="22"/>
                <w:szCs w:val="22"/>
              </w:rPr>
              <w:t>-202</w:t>
            </w:r>
            <w:r w:rsidR="00D867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EC674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bookmarkStart w:id="0" w:name="OLE_LINK70"/>
            <w:bookmarkStart w:id="1" w:name="OLE_LINK71"/>
            <w:bookmarkStart w:id="2" w:name="OLE_LINK74"/>
            <w:bookmarkStart w:id="3" w:name="OLE_LINK75"/>
            <w:bookmarkStart w:id="4" w:name="OLE_LINK89"/>
            <w:bookmarkStart w:id="5" w:name="OLE_LINK121"/>
            <w:bookmarkStart w:id="6" w:name="OLE_LINK122"/>
            <w:r w:rsidRPr="00311303">
              <w:rPr>
                <w:rFonts w:ascii="Times New Roman" w:hAnsi="Times New Roman" w:cs="Times New Roman"/>
                <w:sz w:val="22"/>
                <w:szCs w:val="22"/>
              </w:rPr>
              <w:t>Πρόσκλησης Ενδιαφέροντος</w:t>
            </w:r>
            <w:r w:rsidR="00FA6D0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E4638C"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 για την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="00520DD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520DD8">
              <w:rPr>
                <w:rFonts w:ascii="Times New Roman" w:hAnsi="Times New Roman" w:cs="Times New Roman"/>
                <w:sz w:val="22"/>
                <w:szCs w:val="22"/>
              </w:rPr>
              <w:t>επικαιροποίηση</w:t>
            </w:r>
            <w:proofErr w:type="spellEnd"/>
            <w:r w:rsidR="00520DD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4638C"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11303">
              <w:rPr>
                <w:rFonts w:ascii="Times New Roman" w:hAnsi="Times New Roman" w:cs="Times New Roman"/>
                <w:sz w:val="22"/>
                <w:szCs w:val="22"/>
              </w:rPr>
              <w:t>κατάρτιση Μητρώου Ιδιοκτητών Οχημάτων – Μηχανημάτων, για την αντιμετώπιση εκτάκτων αναγκών πολ</w:t>
            </w:r>
            <w:r w:rsidR="006B71F5">
              <w:rPr>
                <w:rFonts w:ascii="Times New Roman" w:hAnsi="Times New Roman" w:cs="Times New Roman"/>
                <w:sz w:val="22"/>
                <w:szCs w:val="22"/>
              </w:rPr>
              <w:t xml:space="preserve">ιτικής προστασίας, στον Δήμο Ασπροπύργου, για το χρονικό διάστημα </w:t>
            </w:r>
            <w:r w:rsidR="00520DD8">
              <w:rPr>
                <w:rFonts w:ascii="Times New Roman" w:hAnsi="Times New Roman" w:cs="Times New Roman"/>
                <w:sz w:val="22"/>
                <w:szCs w:val="22"/>
              </w:rPr>
              <w:t>από την υπογραφή της σύμβασης μέχρι και 31/12/2027</w:t>
            </w:r>
            <w:r w:rsidR="00520DD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C81FC6" w:rsidRPr="00317ACD" w14:paraId="44462649" w14:textId="77777777" w:rsidTr="0030199E">
        <w:tc>
          <w:tcPr>
            <w:tcW w:w="985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1AF8579F" w14:textId="3C3A79CC" w:rsidR="00C81FC6" w:rsidRPr="00311303" w:rsidRDefault="00C81FC6" w:rsidP="00134A7B">
            <w:pPr>
              <w:ind w:left="851" w:hanging="8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1130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81FC6" w:rsidRPr="00317ACD" w14:paraId="3789CDDD" w14:textId="77777777" w:rsidTr="0030199E">
        <w:tc>
          <w:tcPr>
            <w:tcW w:w="9854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523788D9" w14:textId="77777777" w:rsidR="00C81FC6" w:rsidRPr="00311303" w:rsidRDefault="00C81FC6" w:rsidP="00E4638C">
            <w:pPr>
              <w:spacing w:before="60"/>
              <w:ind w:right="12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CAB79BE" w14:textId="77777777" w:rsidR="009C542B" w:rsidRDefault="009C542B" w:rsidP="00C81FC6">
      <w:pPr>
        <w:pStyle w:val="ae"/>
        <w:ind w:left="0" w:right="484"/>
        <w:jc w:val="right"/>
        <w:rPr>
          <w:rFonts w:ascii="Times New Roman" w:hAnsi="Times New Roman" w:cs="Times New Roman"/>
          <w:sz w:val="20"/>
          <w:szCs w:val="20"/>
        </w:rPr>
      </w:pPr>
    </w:p>
    <w:p w14:paraId="196A3B6D" w14:textId="7D0EB4DD" w:rsidR="00C81FC6" w:rsidRPr="00317ACD" w:rsidRDefault="009C542B" w:rsidP="00C81FC6">
      <w:pPr>
        <w:pStyle w:val="ae"/>
        <w:ind w:left="0" w:right="48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Ημερομηνία: ….</w:t>
      </w:r>
      <w:r w:rsidR="00C81FC6" w:rsidRPr="00317ACD"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/>
          <w:sz w:val="20"/>
          <w:szCs w:val="20"/>
        </w:rPr>
        <w:t>/</w:t>
      </w:r>
      <w:r w:rsidR="00C81FC6" w:rsidRPr="00317ACD">
        <w:rPr>
          <w:rFonts w:ascii="Times New Roman" w:hAnsi="Times New Roman" w:cs="Times New Roman"/>
          <w:sz w:val="20"/>
          <w:szCs w:val="20"/>
        </w:rPr>
        <w:t>…….</w:t>
      </w:r>
      <w:r>
        <w:rPr>
          <w:rFonts w:ascii="Times New Roman" w:hAnsi="Times New Roman" w:cs="Times New Roman"/>
          <w:sz w:val="20"/>
          <w:szCs w:val="20"/>
        </w:rPr>
        <w:t>/</w:t>
      </w:r>
      <w:r w:rsidR="00C81FC6" w:rsidRPr="00317ACD">
        <w:rPr>
          <w:rFonts w:ascii="Times New Roman" w:hAnsi="Times New Roman" w:cs="Times New Roman"/>
          <w:sz w:val="20"/>
          <w:szCs w:val="20"/>
        </w:rPr>
        <w:t>20</w:t>
      </w:r>
      <w:r>
        <w:rPr>
          <w:rFonts w:ascii="Times New Roman" w:hAnsi="Times New Roman" w:cs="Times New Roman"/>
          <w:sz w:val="20"/>
          <w:szCs w:val="20"/>
        </w:rPr>
        <w:t>2</w:t>
      </w:r>
      <w:r w:rsidR="00D867BC">
        <w:rPr>
          <w:rFonts w:ascii="Times New Roman" w:hAnsi="Times New Roman" w:cs="Times New Roman"/>
          <w:sz w:val="20"/>
          <w:szCs w:val="20"/>
        </w:rPr>
        <w:t>6</w:t>
      </w:r>
    </w:p>
    <w:p w14:paraId="1B76906D" w14:textId="77777777" w:rsidR="00C81FC6" w:rsidRPr="00317ACD" w:rsidRDefault="001D3271" w:rsidP="001D3271">
      <w:pPr>
        <w:pStyle w:val="ae"/>
        <w:ind w:left="0" w:right="484"/>
        <w:jc w:val="center"/>
        <w:rPr>
          <w:rFonts w:ascii="Times New Roman" w:hAnsi="Times New Roman" w:cs="Times New Roman"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81FC6" w:rsidRPr="00317ACD">
        <w:rPr>
          <w:rFonts w:ascii="Times New Roman" w:hAnsi="Times New Roman" w:cs="Times New Roman"/>
          <w:sz w:val="20"/>
          <w:szCs w:val="20"/>
        </w:rPr>
        <w:t>Ο – Η Δηλ.</w:t>
      </w:r>
    </w:p>
    <w:p w14:paraId="2E8F788B" w14:textId="77777777" w:rsidR="00F50BDD" w:rsidRDefault="00383A1A" w:rsidP="00383A1A">
      <w:pPr>
        <w:pStyle w:val="ae"/>
        <w:tabs>
          <w:tab w:val="left" w:pos="8312"/>
        </w:tabs>
        <w:ind w:left="0"/>
        <w:rPr>
          <w:rFonts w:ascii="Times New Roman" w:hAnsi="Times New Roman" w:cs="Times New Roman"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ab/>
      </w:r>
    </w:p>
    <w:p w14:paraId="51104942" w14:textId="77777777" w:rsidR="003B4CD4" w:rsidRPr="00317ACD" w:rsidRDefault="003B4CD4" w:rsidP="00383A1A">
      <w:pPr>
        <w:pStyle w:val="ae"/>
        <w:tabs>
          <w:tab w:val="left" w:pos="8312"/>
        </w:tabs>
        <w:ind w:left="0"/>
        <w:rPr>
          <w:rFonts w:ascii="Times New Roman" w:hAnsi="Times New Roman" w:cs="Times New Roman"/>
          <w:sz w:val="20"/>
          <w:szCs w:val="20"/>
        </w:rPr>
      </w:pPr>
    </w:p>
    <w:p w14:paraId="78D73DDE" w14:textId="77777777" w:rsidR="00C81FC6" w:rsidRPr="00317ACD" w:rsidRDefault="00A57E9D" w:rsidP="00A57E9D">
      <w:pPr>
        <w:pStyle w:val="ae"/>
        <w:ind w:left="0" w:right="484"/>
        <w:jc w:val="center"/>
        <w:rPr>
          <w:rFonts w:ascii="Times New Roman" w:hAnsi="Times New Roman" w:cs="Times New Roman"/>
          <w:sz w:val="20"/>
          <w:szCs w:val="20"/>
        </w:rPr>
      </w:pPr>
      <w:r w:rsidRPr="00317AC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C81FC6" w:rsidRPr="00317ACD">
        <w:rPr>
          <w:rFonts w:ascii="Times New Roman" w:hAnsi="Times New Roman" w:cs="Times New Roman"/>
          <w:sz w:val="20"/>
          <w:szCs w:val="20"/>
        </w:rPr>
        <w:t>(Υπογραφή)</w:t>
      </w:r>
    </w:p>
    <w:p w14:paraId="746D6621" w14:textId="77777777" w:rsidR="00C81FC6" w:rsidRPr="003B4CD4" w:rsidRDefault="00C81FC6" w:rsidP="00C81FC6">
      <w:pPr>
        <w:jc w:val="both"/>
        <w:rPr>
          <w:rFonts w:ascii="Times New Roman" w:hAnsi="Times New Roman" w:cs="Times New Roman"/>
          <w:sz w:val="18"/>
          <w:szCs w:val="18"/>
        </w:rPr>
      </w:pPr>
    </w:p>
    <w:p w14:paraId="23F40331" w14:textId="77777777" w:rsidR="002E3B02" w:rsidRPr="003B4CD4" w:rsidRDefault="001D3271" w:rsidP="002C2F72">
      <w:pPr>
        <w:pStyle w:val="af2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3B4CD4">
        <w:rPr>
          <w:rFonts w:ascii="Times New Roman" w:hAnsi="Times New Roman" w:cs="Times New Roman"/>
          <w:sz w:val="18"/>
          <w:szCs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632B245F" w14:textId="77777777" w:rsidR="001D3271" w:rsidRPr="003B4CD4" w:rsidRDefault="001D3271" w:rsidP="002C2F72">
      <w:pPr>
        <w:pStyle w:val="af2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3B4CD4">
        <w:rPr>
          <w:rFonts w:ascii="Times New Roman" w:hAnsi="Times New Roman" w:cs="Times New Roman"/>
          <w:sz w:val="18"/>
          <w:szCs w:val="18"/>
        </w:rPr>
        <w:t xml:space="preserve">(2) Αναγράφεται ολογράφως. </w:t>
      </w:r>
    </w:p>
    <w:p w14:paraId="091F4BD9" w14:textId="77777777" w:rsidR="002C2F72" w:rsidRPr="003B4CD4" w:rsidRDefault="001D3271" w:rsidP="002C2F72">
      <w:pPr>
        <w:pStyle w:val="af2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3B4CD4">
        <w:rPr>
          <w:rFonts w:ascii="Times New Roman" w:hAnsi="Times New Roman" w:cs="Times New Roman"/>
          <w:sz w:val="18"/>
          <w:szCs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10AD7690" w14:textId="77777777" w:rsidR="001D3271" w:rsidRPr="003B4CD4" w:rsidRDefault="001D3271" w:rsidP="002C2F72">
      <w:pPr>
        <w:pStyle w:val="af2"/>
        <w:ind w:left="-142"/>
        <w:jc w:val="both"/>
        <w:rPr>
          <w:rFonts w:ascii="Times New Roman" w:hAnsi="Times New Roman" w:cs="Times New Roman"/>
          <w:sz w:val="18"/>
          <w:szCs w:val="18"/>
        </w:rPr>
      </w:pPr>
      <w:r w:rsidRPr="003B4CD4">
        <w:rPr>
          <w:rFonts w:ascii="Times New Roman" w:hAnsi="Times New Roman" w:cs="Times New Roman"/>
          <w:sz w:val="18"/>
          <w:szCs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69AA24A9" w14:textId="77777777" w:rsidR="00E12152" w:rsidRPr="003B4CD4" w:rsidRDefault="00E12152" w:rsidP="001D3271">
      <w:pPr>
        <w:pStyle w:val="ae"/>
        <w:jc w:val="both"/>
        <w:rPr>
          <w:rFonts w:ascii="Times New Roman" w:hAnsi="Times New Roman" w:cs="Times New Roman"/>
          <w:sz w:val="18"/>
          <w:szCs w:val="18"/>
        </w:rPr>
      </w:pPr>
    </w:p>
    <w:sectPr w:rsidR="00E12152" w:rsidRPr="003B4CD4" w:rsidSect="003B4CD4">
      <w:pgSz w:w="11906" w:h="16838" w:code="9"/>
      <w:pgMar w:top="425" w:right="1134" w:bottom="851" w:left="1134" w:header="720" w:footer="720" w:gutter="0"/>
      <w:pgBorders w:offsetFrom="page">
        <w:bottom w:val="single" w:sz="4" w:space="24" w:color="auto"/>
      </w:pgBorders>
      <w:cols w:space="720"/>
      <w:docGrid w:linePitch="312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14EEB" w14:textId="77777777" w:rsidR="003535DA" w:rsidRDefault="003535DA" w:rsidP="00D53C6D">
      <w:pPr>
        <w:rPr>
          <w:rFonts w:hint="eastAsia"/>
        </w:rPr>
      </w:pPr>
      <w:r>
        <w:separator/>
      </w:r>
    </w:p>
  </w:endnote>
  <w:endnote w:type="continuationSeparator" w:id="0">
    <w:p w14:paraId="5DDAC549" w14:textId="77777777" w:rsidR="003535DA" w:rsidRDefault="003535DA" w:rsidP="00D53C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A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35F3" w14:textId="77777777" w:rsidR="003535DA" w:rsidRDefault="003535DA" w:rsidP="00D53C6D">
      <w:pPr>
        <w:rPr>
          <w:rFonts w:hint="eastAsia"/>
        </w:rPr>
      </w:pPr>
      <w:r>
        <w:separator/>
      </w:r>
    </w:p>
  </w:footnote>
  <w:footnote w:type="continuationSeparator" w:id="0">
    <w:p w14:paraId="246A9B5D" w14:textId="77777777" w:rsidR="003535DA" w:rsidRDefault="003535DA" w:rsidP="00D53C6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93"/>
        </w:tabs>
        <w:ind w:left="79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53"/>
        </w:tabs>
        <w:ind w:left="115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3"/>
        </w:tabs>
        <w:ind w:left="151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3"/>
        </w:tabs>
        <w:ind w:left="187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33"/>
        </w:tabs>
        <w:ind w:left="223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3"/>
        </w:tabs>
        <w:ind w:left="259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13"/>
        </w:tabs>
        <w:ind w:left="331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3"/>
        </w:tabs>
        <w:ind w:left="3673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58"/>
        </w:tabs>
        <w:ind w:left="115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8"/>
        </w:tabs>
        <w:ind w:left="151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8"/>
        </w:tabs>
        <w:ind w:left="187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38"/>
        </w:tabs>
        <w:ind w:left="223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8"/>
        </w:tabs>
        <w:ind w:left="259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18"/>
        </w:tabs>
        <w:ind w:left="331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8"/>
        </w:tabs>
        <w:ind w:left="3678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845"/>
        </w:tabs>
        <w:ind w:left="84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5"/>
        </w:tabs>
        <w:ind w:left="120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5"/>
        </w:tabs>
        <w:ind w:left="156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5"/>
        </w:tabs>
        <w:ind w:left="192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5"/>
        </w:tabs>
        <w:ind w:left="228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5"/>
        </w:tabs>
        <w:ind w:left="264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5"/>
        </w:tabs>
        <w:ind w:left="336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5"/>
        </w:tabs>
        <w:ind w:left="3725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C303638"/>
    <w:multiLevelType w:val="hybridMultilevel"/>
    <w:tmpl w:val="614893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E2643"/>
    <w:multiLevelType w:val="hybridMultilevel"/>
    <w:tmpl w:val="3976D44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821AF"/>
    <w:multiLevelType w:val="singleLevel"/>
    <w:tmpl w:val="EF60D8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5DA54693"/>
    <w:multiLevelType w:val="hybridMultilevel"/>
    <w:tmpl w:val="42541B2C"/>
    <w:lvl w:ilvl="0" w:tplc="0408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8A67B39"/>
    <w:multiLevelType w:val="hybridMultilevel"/>
    <w:tmpl w:val="F8A68528"/>
    <w:lvl w:ilvl="0" w:tplc="0408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53139BD"/>
    <w:multiLevelType w:val="hybridMultilevel"/>
    <w:tmpl w:val="AA5029D6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856FA9"/>
    <w:multiLevelType w:val="hybridMultilevel"/>
    <w:tmpl w:val="E90875B4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172452123">
    <w:abstractNumId w:val="0"/>
  </w:num>
  <w:num w:numId="2" w16cid:durableId="35784028">
    <w:abstractNumId w:val="1"/>
  </w:num>
  <w:num w:numId="3" w16cid:durableId="1027222158">
    <w:abstractNumId w:val="2"/>
  </w:num>
  <w:num w:numId="4" w16cid:durableId="277879626">
    <w:abstractNumId w:val="3"/>
  </w:num>
  <w:num w:numId="5" w16cid:durableId="1238201819">
    <w:abstractNumId w:val="4"/>
  </w:num>
  <w:num w:numId="6" w16cid:durableId="878208189">
    <w:abstractNumId w:val="5"/>
  </w:num>
  <w:num w:numId="7" w16cid:durableId="82184579">
    <w:abstractNumId w:val="8"/>
  </w:num>
  <w:num w:numId="8" w16cid:durableId="1012950629">
    <w:abstractNumId w:val="7"/>
  </w:num>
  <w:num w:numId="9" w16cid:durableId="1141968898">
    <w:abstractNumId w:val="6"/>
  </w:num>
  <w:num w:numId="10" w16cid:durableId="1745106499">
    <w:abstractNumId w:val="11"/>
  </w:num>
  <w:num w:numId="11" w16cid:durableId="1059131086">
    <w:abstractNumId w:val="9"/>
  </w:num>
  <w:num w:numId="12" w16cid:durableId="1465998028">
    <w:abstractNumId w:val="12"/>
  </w:num>
  <w:num w:numId="13" w16cid:durableId="13195343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00E"/>
    <w:rsid w:val="00010C92"/>
    <w:rsid w:val="00016D72"/>
    <w:rsid w:val="000173D4"/>
    <w:rsid w:val="00032329"/>
    <w:rsid w:val="00047540"/>
    <w:rsid w:val="00051985"/>
    <w:rsid w:val="00057E77"/>
    <w:rsid w:val="000633B8"/>
    <w:rsid w:val="00076D69"/>
    <w:rsid w:val="000B547B"/>
    <w:rsid w:val="000D01DF"/>
    <w:rsid w:val="000D1B9B"/>
    <w:rsid w:val="000D3735"/>
    <w:rsid w:val="000D75DD"/>
    <w:rsid w:val="000E4A9F"/>
    <w:rsid w:val="001130C7"/>
    <w:rsid w:val="001209EC"/>
    <w:rsid w:val="00132FE3"/>
    <w:rsid w:val="00133939"/>
    <w:rsid w:val="00134A7B"/>
    <w:rsid w:val="001516AD"/>
    <w:rsid w:val="001518F1"/>
    <w:rsid w:val="001556E3"/>
    <w:rsid w:val="001641A7"/>
    <w:rsid w:val="00166333"/>
    <w:rsid w:val="00175AC9"/>
    <w:rsid w:val="00176F90"/>
    <w:rsid w:val="00181657"/>
    <w:rsid w:val="00182B0C"/>
    <w:rsid w:val="0018611A"/>
    <w:rsid w:val="0018796F"/>
    <w:rsid w:val="00192022"/>
    <w:rsid w:val="001975F1"/>
    <w:rsid w:val="001A332C"/>
    <w:rsid w:val="001A4EF4"/>
    <w:rsid w:val="001D3271"/>
    <w:rsid w:val="001D3C16"/>
    <w:rsid w:val="001D5844"/>
    <w:rsid w:val="001E2261"/>
    <w:rsid w:val="001E59BF"/>
    <w:rsid w:val="001F367A"/>
    <w:rsid w:val="00202459"/>
    <w:rsid w:val="00215E24"/>
    <w:rsid w:val="00220E82"/>
    <w:rsid w:val="0022465C"/>
    <w:rsid w:val="00230C0B"/>
    <w:rsid w:val="00237183"/>
    <w:rsid w:val="00255CD1"/>
    <w:rsid w:val="002719C4"/>
    <w:rsid w:val="00274D60"/>
    <w:rsid w:val="00284A41"/>
    <w:rsid w:val="00290B4A"/>
    <w:rsid w:val="002941F2"/>
    <w:rsid w:val="002A2E21"/>
    <w:rsid w:val="002B1D91"/>
    <w:rsid w:val="002C2F72"/>
    <w:rsid w:val="002C57F1"/>
    <w:rsid w:val="002E3B02"/>
    <w:rsid w:val="0030199E"/>
    <w:rsid w:val="00302F8C"/>
    <w:rsid w:val="00310825"/>
    <w:rsid w:val="00311303"/>
    <w:rsid w:val="003131A6"/>
    <w:rsid w:val="003131F7"/>
    <w:rsid w:val="00317ACD"/>
    <w:rsid w:val="00320DE8"/>
    <w:rsid w:val="00325A05"/>
    <w:rsid w:val="0035208F"/>
    <w:rsid w:val="00352FFF"/>
    <w:rsid w:val="003535DA"/>
    <w:rsid w:val="003640C3"/>
    <w:rsid w:val="0036447F"/>
    <w:rsid w:val="003735CB"/>
    <w:rsid w:val="00383A1A"/>
    <w:rsid w:val="00391F86"/>
    <w:rsid w:val="0039433D"/>
    <w:rsid w:val="003948F7"/>
    <w:rsid w:val="003A4727"/>
    <w:rsid w:val="003B4CD4"/>
    <w:rsid w:val="003C7747"/>
    <w:rsid w:val="003E68E6"/>
    <w:rsid w:val="003F7C15"/>
    <w:rsid w:val="00411BA7"/>
    <w:rsid w:val="00414309"/>
    <w:rsid w:val="004338D6"/>
    <w:rsid w:val="00436B7F"/>
    <w:rsid w:val="0044404D"/>
    <w:rsid w:val="00446373"/>
    <w:rsid w:val="00447DE3"/>
    <w:rsid w:val="00454C76"/>
    <w:rsid w:val="00463447"/>
    <w:rsid w:val="00464A96"/>
    <w:rsid w:val="004706E5"/>
    <w:rsid w:val="00472DDC"/>
    <w:rsid w:val="00477CA2"/>
    <w:rsid w:val="00481764"/>
    <w:rsid w:val="004845D2"/>
    <w:rsid w:val="00485226"/>
    <w:rsid w:val="004A59AA"/>
    <w:rsid w:val="004A6526"/>
    <w:rsid w:val="004B190E"/>
    <w:rsid w:val="004B5F07"/>
    <w:rsid w:val="004B7AD0"/>
    <w:rsid w:val="004C45CD"/>
    <w:rsid w:val="004E5494"/>
    <w:rsid w:val="004E6787"/>
    <w:rsid w:val="004E6980"/>
    <w:rsid w:val="004F0866"/>
    <w:rsid w:val="004F5A86"/>
    <w:rsid w:val="004F6610"/>
    <w:rsid w:val="005039F6"/>
    <w:rsid w:val="00503BD8"/>
    <w:rsid w:val="00506D5D"/>
    <w:rsid w:val="00520DD8"/>
    <w:rsid w:val="00521C0F"/>
    <w:rsid w:val="0052421C"/>
    <w:rsid w:val="00571A9B"/>
    <w:rsid w:val="005801EE"/>
    <w:rsid w:val="0058178A"/>
    <w:rsid w:val="00586908"/>
    <w:rsid w:val="00590585"/>
    <w:rsid w:val="005B47E0"/>
    <w:rsid w:val="005D282D"/>
    <w:rsid w:val="005F0A87"/>
    <w:rsid w:val="005F1233"/>
    <w:rsid w:val="006064C9"/>
    <w:rsid w:val="00606EE6"/>
    <w:rsid w:val="00620210"/>
    <w:rsid w:val="0062131C"/>
    <w:rsid w:val="00652187"/>
    <w:rsid w:val="00664EFF"/>
    <w:rsid w:val="00681010"/>
    <w:rsid w:val="006963F8"/>
    <w:rsid w:val="006A5CB2"/>
    <w:rsid w:val="006B56D4"/>
    <w:rsid w:val="006B71F5"/>
    <w:rsid w:val="006C3793"/>
    <w:rsid w:val="006F7A2F"/>
    <w:rsid w:val="007016C5"/>
    <w:rsid w:val="00707833"/>
    <w:rsid w:val="00713997"/>
    <w:rsid w:val="0071542C"/>
    <w:rsid w:val="0073048E"/>
    <w:rsid w:val="007325D5"/>
    <w:rsid w:val="0073576F"/>
    <w:rsid w:val="00736962"/>
    <w:rsid w:val="00764BF8"/>
    <w:rsid w:val="00766096"/>
    <w:rsid w:val="007672B1"/>
    <w:rsid w:val="00767BFE"/>
    <w:rsid w:val="00771C83"/>
    <w:rsid w:val="007911B6"/>
    <w:rsid w:val="0079787D"/>
    <w:rsid w:val="007A2EA3"/>
    <w:rsid w:val="007A544C"/>
    <w:rsid w:val="007B30D7"/>
    <w:rsid w:val="007B648A"/>
    <w:rsid w:val="007B67DD"/>
    <w:rsid w:val="007C22BC"/>
    <w:rsid w:val="007C68E4"/>
    <w:rsid w:val="007D2A8C"/>
    <w:rsid w:val="007D6B85"/>
    <w:rsid w:val="007F6D3C"/>
    <w:rsid w:val="008423B3"/>
    <w:rsid w:val="00862542"/>
    <w:rsid w:val="00862CEA"/>
    <w:rsid w:val="008742C4"/>
    <w:rsid w:val="00893CF4"/>
    <w:rsid w:val="008A4DD1"/>
    <w:rsid w:val="008B5BE3"/>
    <w:rsid w:val="008C1ECB"/>
    <w:rsid w:val="008D1D16"/>
    <w:rsid w:val="008E114B"/>
    <w:rsid w:val="008E3917"/>
    <w:rsid w:val="008E6836"/>
    <w:rsid w:val="008F6218"/>
    <w:rsid w:val="008F7355"/>
    <w:rsid w:val="00904900"/>
    <w:rsid w:val="009208B4"/>
    <w:rsid w:val="00923086"/>
    <w:rsid w:val="0095083D"/>
    <w:rsid w:val="00950E68"/>
    <w:rsid w:val="00952121"/>
    <w:rsid w:val="0096280A"/>
    <w:rsid w:val="00970020"/>
    <w:rsid w:val="009857F2"/>
    <w:rsid w:val="0099532D"/>
    <w:rsid w:val="0099534C"/>
    <w:rsid w:val="009A4041"/>
    <w:rsid w:val="009A6704"/>
    <w:rsid w:val="009A780A"/>
    <w:rsid w:val="009C239D"/>
    <w:rsid w:val="009C4F2C"/>
    <w:rsid w:val="009C542B"/>
    <w:rsid w:val="009C63CF"/>
    <w:rsid w:val="009E08D1"/>
    <w:rsid w:val="009E0AAE"/>
    <w:rsid w:val="009E292D"/>
    <w:rsid w:val="009E7359"/>
    <w:rsid w:val="00A00E48"/>
    <w:rsid w:val="00A104F0"/>
    <w:rsid w:val="00A22D65"/>
    <w:rsid w:val="00A30C9B"/>
    <w:rsid w:val="00A36574"/>
    <w:rsid w:val="00A40B66"/>
    <w:rsid w:val="00A46765"/>
    <w:rsid w:val="00A46ED4"/>
    <w:rsid w:val="00A559C3"/>
    <w:rsid w:val="00A57E9D"/>
    <w:rsid w:val="00A904FE"/>
    <w:rsid w:val="00A91095"/>
    <w:rsid w:val="00A9135D"/>
    <w:rsid w:val="00AA7A7E"/>
    <w:rsid w:val="00AB0491"/>
    <w:rsid w:val="00AE1E02"/>
    <w:rsid w:val="00AE419D"/>
    <w:rsid w:val="00AF1CF9"/>
    <w:rsid w:val="00AF5A5A"/>
    <w:rsid w:val="00B178FB"/>
    <w:rsid w:val="00B26822"/>
    <w:rsid w:val="00B34AB8"/>
    <w:rsid w:val="00B36EF5"/>
    <w:rsid w:val="00B47A9F"/>
    <w:rsid w:val="00B72ED3"/>
    <w:rsid w:val="00B817FC"/>
    <w:rsid w:val="00B82060"/>
    <w:rsid w:val="00B830FA"/>
    <w:rsid w:val="00B87FDB"/>
    <w:rsid w:val="00BB0D70"/>
    <w:rsid w:val="00BC369B"/>
    <w:rsid w:val="00BC566C"/>
    <w:rsid w:val="00BF4A1E"/>
    <w:rsid w:val="00C00042"/>
    <w:rsid w:val="00C0021F"/>
    <w:rsid w:val="00C03B1D"/>
    <w:rsid w:val="00C074EA"/>
    <w:rsid w:val="00C1456B"/>
    <w:rsid w:val="00C23774"/>
    <w:rsid w:val="00C51574"/>
    <w:rsid w:val="00C60D1D"/>
    <w:rsid w:val="00C807FA"/>
    <w:rsid w:val="00C81FC6"/>
    <w:rsid w:val="00C86B9B"/>
    <w:rsid w:val="00C87598"/>
    <w:rsid w:val="00C9600E"/>
    <w:rsid w:val="00CB6C88"/>
    <w:rsid w:val="00CB7CD2"/>
    <w:rsid w:val="00CE4183"/>
    <w:rsid w:val="00CE4858"/>
    <w:rsid w:val="00CE4BCD"/>
    <w:rsid w:val="00CF00E6"/>
    <w:rsid w:val="00CF77EA"/>
    <w:rsid w:val="00D016BB"/>
    <w:rsid w:val="00D05AF7"/>
    <w:rsid w:val="00D071F0"/>
    <w:rsid w:val="00D20788"/>
    <w:rsid w:val="00D33282"/>
    <w:rsid w:val="00D3472B"/>
    <w:rsid w:val="00D53C6D"/>
    <w:rsid w:val="00D66DBC"/>
    <w:rsid w:val="00D80E2A"/>
    <w:rsid w:val="00D867BC"/>
    <w:rsid w:val="00D92E30"/>
    <w:rsid w:val="00D93BF5"/>
    <w:rsid w:val="00DA16E4"/>
    <w:rsid w:val="00DD2489"/>
    <w:rsid w:val="00DE5A7C"/>
    <w:rsid w:val="00E12152"/>
    <w:rsid w:val="00E26462"/>
    <w:rsid w:val="00E4638C"/>
    <w:rsid w:val="00E5338F"/>
    <w:rsid w:val="00E542A8"/>
    <w:rsid w:val="00E54339"/>
    <w:rsid w:val="00E6314A"/>
    <w:rsid w:val="00E67C01"/>
    <w:rsid w:val="00E7460D"/>
    <w:rsid w:val="00E74930"/>
    <w:rsid w:val="00E82013"/>
    <w:rsid w:val="00E86FDF"/>
    <w:rsid w:val="00EA2C3C"/>
    <w:rsid w:val="00EA4BB9"/>
    <w:rsid w:val="00EA4DA5"/>
    <w:rsid w:val="00EB52A7"/>
    <w:rsid w:val="00EC01DD"/>
    <w:rsid w:val="00EC0C04"/>
    <w:rsid w:val="00EC52A6"/>
    <w:rsid w:val="00EC6741"/>
    <w:rsid w:val="00ED0CBC"/>
    <w:rsid w:val="00ED10B0"/>
    <w:rsid w:val="00ED3CED"/>
    <w:rsid w:val="00EF2391"/>
    <w:rsid w:val="00F01F20"/>
    <w:rsid w:val="00F0552A"/>
    <w:rsid w:val="00F12FDF"/>
    <w:rsid w:val="00F1376F"/>
    <w:rsid w:val="00F142A9"/>
    <w:rsid w:val="00F20A99"/>
    <w:rsid w:val="00F2219B"/>
    <w:rsid w:val="00F27ACC"/>
    <w:rsid w:val="00F475AB"/>
    <w:rsid w:val="00F5058C"/>
    <w:rsid w:val="00F50BDD"/>
    <w:rsid w:val="00F64D08"/>
    <w:rsid w:val="00F659A1"/>
    <w:rsid w:val="00F743BC"/>
    <w:rsid w:val="00F74CD2"/>
    <w:rsid w:val="00F80577"/>
    <w:rsid w:val="00F877A4"/>
    <w:rsid w:val="00F95DEF"/>
    <w:rsid w:val="00FA6D0C"/>
    <w:rsid w:val="00FD651D"/>
    <w:rsid w:val="00FE1522"/>
    <w:rsid w:val="00FE71D3"/>
    <w:rsid w:val="00FF2D5A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57CAF3"/>
  <w15:docId w15:val="{A6D10737-43B0-4BE7-B322-4CA99C78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90E"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Char"/>
    <w:qFormat/>
    <w:rsid w:val="00F74CD2"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  <w:jc w:val="both"/>
      <w:outlineLvl w:val="0"/>
    </w:pPr>
    <w:rPr>
      <w:rFonts w:ascii="Arial" w:eastAsia="Times New Roman" w:hAnsi="Arial" w:cs="Arial"/>
      <w:b/>
      <w:bCs/>
      <w:color w:val="333399"/>
      <w:kern w:val="0"/>
      <w:sz w:val="28"/>
      <w:szCs w:val="32"/>
      <w:lang w:val="en-US" w:bidi="ar-SA"/>
    </w:rPr>
  </w:style>
  <w:style w:type="paragraph" w:styleId="2">
    <w:name w:val="heading 2"/>
    <w:basedOn w:val="1"/>
    <w:next w:val="a"/>
    <w:link w:val="2Char"/>
    <w:qFormat/>
    <w:rsid w:val="00F74CD2"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rFonts w:cs="Times New Roman"/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26462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Κουκκίδες"/>
    <w:rsid w:val="004B190E"/>
    <w:rPr>
      <w:rFonts w:ascii="OpenSymbol" w:eastAsia="OpenSymbol" w:hAnsi="OpenSymbol" w:cs="OpenSymbol"/>
    </w:rPr>
  </w:style>
  <w:style w:type="paragraph" w:customStyle="1" w:styleId="a4">
    <w:name w:val="Επικεφαλίδα"/>
    <w:basedOn w:val="a"/>
    <w:next w:val="a5"/>
    <w:rsid w:val="004B190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4B190E"/>
    <w:pPr>
      <w:spacing w:after="140" w:line="276" w:lineRule="auto"/>
    </w:pPr>
  </w:style>
  <w:style w:type="paragraph" w:styleId="a6">
    <w:name w:val="List"/>
    <w:basedOn w:val="a5"/>
    <w:rsid w:val="004B190E"/>
  </w:style>
  <w:style w:type="paragraph" w:styleId="a7">
    <w:name w:val="caption"/>
    <w:basedOn w:val="a"/>
    <w:qFormat/>
    <w:rsid w:val="004B190E"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rsid w:val="004B190E"/>
    <w:pPr>
      <w:suppressLineNumbers/>
    </w:pPr>
  </w:style>
  <w:style w:type="paragraph" w:customStyle="1" w:styleId="a9">
    <w:name w:val="Περιεχόμενα πίνακα"/>
    <w:basedOn w:val="a"/>
    <w:rsid w:val="004B190E"/>
    <w:pPr>
      <w:widowControl w:val="0"/>
      <w:suppressLineNumbers/>
    </w:pPr>
  </w:style>
  <w:style w:type="paragraph" w:customStyle="1" w:styleId="aa">
    <w:name w:val="Επικεφαλίδα πίνακα"/>
    <w:basedOn w:val="a9"/>
    <w:rsid w:val="004B190E"/>
    <w:pPr>
      <w:jc w:val="center"/>
    </w:pPr>
    <w:rPr>
      <w:b/>
      <w:bCs/>
    </w:rPr>
  </w:style>
  <w:style w:type="character" w:styleId="-">
    <w:name w:val="Hyperlink"/>
    <w:basedOn w:val="a0"/>
    <w:uiPriority w:val="99"/>
    <w:unhideWhenUsed/>
    <w:rsid w:val="00766096"/>
    <w:rPr>
      <w:color w:val="0000FF" w:themeColor="hyperlink"/>
      <w:u w:val="single"/>
    </w:rPr>
  </w:style>
  <w:style w:type="character" w:customStyle="1" w:styleId="5">
    <w:name w:val="Σώμα κειμένου (5)_"/>
    <w:basedOn w:val="a0"/>
    <w:link w:val="50"/>
    <w:uiPriority w:val="99"/>
    <w:rsid w:val="00C60D1D"/>
    <w:rPr>
      <w:b/>
      <w:bCs/>
      <w:i/>
      <w:iCs/>
      <w:sz w:val="23"/>
      <w:szCs w:val="23"/>
      <w:shd w:val="clear" w:color="auto" w:fill="FFFFFF"/>
    </w:rPr>
  </w:style>
  <w:style w:type="paragraph" w:customStyle="1" w:styleId="50">
    <w:name w:val="Σώμα κειμένου (5)"/>
    <w:basedOn w:val="a"/>
    <w:link w:val="5"/>
    <w:uiPriority w:val="99"/>
    <w:rsid w:val="00C60D1D"/>
    <w:pPr>
      <w:widowControl w:val="0"/>
      <w:shd w:val="clear" w:color="auto" w:fill="FFFFFF"/>
      <w:suppressAutoHyphens w:val="0"/>
      <w:spacing w:line="278" w:lineRule="exact"/>
      <w:jc w:val="both"/>
    </w:pPr>
    <w:rPr>
      <w:rFonts w:ascii="Times New Roman" w:eastAsia="Times New Roman" w:hAnsi="Times New Roman" w:cs="Times New Roman"/>
      <w:b/>
      <w:bCs/>
      <w:i/>
      <w:iCs/>
      <w:kern w:val="0"/>
      <w:sz w:val="23"/>
      <w:szCs w:val="23"/>
      <w:lang w:eastAsia="el-GR" w:bidi="ar-SA"/>
    </w:rPr>
  </w:style>
  <w:style w:type="character" w:customStyle="1" w:styleId="1Char">
    <w:name w:val="Επικεφαλίδα 1 Char"/>
    <w:basedOn w:val="a0"/>
    <w:link w:val="1"/>
    <w:rsid w:val="00F74CD2"/>
    <w:rPr>
      <w:rFonts w:ascii="Arial" w:hAnsi="Arial" w:cs="Arial"/>
      <w:b/>
      <w:bCs/>
      <w:color w:val="333399"/>
      <w:sz w:val="28"/>
      <w:szCs w:val="32"/>
      <w:lang w:val="en-US" w:eastAsia="zh-CN"/>
    </w:rPr>
  </w:style>
  <w:style w:type="character" w:customStyle="1" w:styleId="2Char">
    <w:name w:val="Επικεφαλίδα 2 Char"/>
    <w:basedOn w:val="a0"/>
    <w:link w:val="2"/>
    <w:rsid w:val="00F74CD2"/>
    <w:rPr>
      <w:rFonts w:ascii="Arial" w:hAnsi="Arial"/>
      <w:b/>
      <w:color w:val="002060"/>
      <w:sz w:val="24"/>
      <w:szCs w:val="22"/>
      <w:lang w:val="en-GB" w:eastAsia="zh-CN"/>
    </w:rPr>
  </w:style>
  <w:style w:type="table" w:styleId="ab">
    <w:name w:val="Table Grid"/>
    <w:basedOn w:val="a1"/>
    <w:uiPriority w:val="59"/>
    <w:rsid w:val="008423B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8423B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Balloon Text"/>
    <w:basedOn w:val="a"/>
    <w:link w:val="Char"/>
    <w:uiPriority w:val="99"/>
    <w:semiHidden/>
    <w:unhideWhenUsed/>
    <w:rsid w:val="008423B3"/>
    <w:rPr>
      <w:rFonts w:ascii="Tahoma" w:hAnsi="Tahoma"/>
      <w:sz w:val="16"/>
      <w:szCs w:val="14"/>
    </w:rPr>
  </w:style>
  <w:style w:type="character" w:customStyle="1" w:styleId="Char">
    <w:name w:val="Κείμενο πλαισίου Char"/>
    <w:basedOn w:val="a0"/>
    <w:link w:val="ac"/>
    <w:uiPriority w:val="99"/>
    <w:semiHidden/>
    <w:rsid w:val="008423B3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customStyle="1" w:styleId="7">
    <w:name w:val="Σώμα κειμένου7"/>
    <w:basedOn w:val="a"/>
    <w:rsid w:val="00862542"/>
    <w:pPr>
      <w:widowControl w:val="0"/>
      <w:shd w:val="clear" w:color="auto" w:fill="FFFFFF"/>
      <w:suppressAutoHyphens w:val="0"/>
      <w:spacing w:line="288" w:lineRule="exact"/>
    </w:pPr>
    <w:rPr>
      <w:rFonts w:ascii="Arial Narrow" w:eastAsia="Arial Narrow" w:hAnsi="Arial Narrow" w:cs="Times New Roman"/>
      <w:kern w:val="0"/>
      <w:sz w:val="21"/>
      <w:szCs w:val="21"/>
      <w:lang w:eastAsia="el-GR" w:bidi="ar-SA"/>
    </w:rPr>
  </w:style>
  <w:style w:type="character" w:customStyle="1" w:styleId="11">
    <w:name w:val="Σώμα κειμένου (11)"/>
    <w:basedOn w:val="a0"/>
    <w:rsid w:val="0086254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E26462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paragraph" w:styleId="20">
    <w:name w:val="Body Text 2"/>
    <w:basedOn w:val="a"/>
    <w:link w:val="2Char0"/>
    <w:uiPriority w:val="99"/>
    <w:unhideWhenUsed/>
    <w:rsid w:val="00E26462"/>
    <w:pPr>
      <w:spacing w:after="120" w:line="480" w:lineRule="auto"/>
    </w:pPr>
    <w:rPr>
      <w:szCs w:val="21"/>
    </w:rPr>
  </w:style>
  <w:style w:type="character" w:customStyle="1" w:styleId="2Char0">
    <w:name w:val="Σώμα κείμενου 2 Char"/>
    <w:basedOn w:val="a0"/>
    <w:link w:val="20"/>
    <w:uiPriority w:val="99"/>
    <w:rsid w:val="00E26462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d">
    <w:name w:val="header"/>
    <w:basedOn w:val="a"/>
    <w:link w:val="Char0"/>
    <w:rsid w:val="00E26462"/>
    <w:pPr>
      <w:tabs>
        <w:tab w:val="center" w:pos="4153"/>
        <w:tab w:val="right" w:pos="8306"/>
      </w:tabs>
      <w:suppressAutoHyphens w:val="0"/>
    </w:pPr>
    <w:rPr>
      <w:rFonts w:ascii="Times New Roman" w:eastAsia="Times New Roman" w:hAnsi="Times New Roman" w:cs="Times New Roman"/>
      <w:kern w:val="0"/>
      <w:lang w:eastAsia="el-GR" w:bidi="ar-SA"/>
    </w:rPr>
  </w:style>
  <w:style w:type="character" w:customStyle="1" w:styleId="Char0">
    <w:name w:val="Κεφαλίδα Char"/>
    <w:basedOn w:val="a0"/>
    <w:link w:val="ad"/>
    <w:rsid w:val="00E26462"/>
    <w:rPr>
      <w:sz w:val="24"/>
      <w:szCs w:val="24"/>
    </w:rPr>
  </w:style>
  <w:style w:type="paragraph" w:styleId="ae">
    <w:name w:val="Body Text Indent"/>
    <w:basedOn w:val="a"/>
    <w:link w:val="Char1"/>
    <w:uiPriority w:val="99"/>
    <w:semiHidden/>
    <w:unhideWhenUsed/>
    <w:rsid w:val="00C81FC6"/>
    <w:pPr>
      <w:spacing w:after="120"/>
      <w:ind w:left="283"/>
    </w:pPr>
    <w:rPr>
      <w:szCs w:val="21"/>
    </w:rPr>
  </w:style>
  <w:style w:type="character" w:customStyle="1" w:styleId="Char1">
    <w:name w:val="Σώμα κείμενου με εσοχή Char"/>
    <w:basedOn w:val="a0"/>
    <w:link w:val="ae"/>
    <w:uiPriority w:val="99"/>
    <w:semiHidden/>
    <w:rsid w:val="00C81FC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af">
    <w:name w:val="Strong"/>
    <w:uiPriority w:val="22"/>
    <w:qFormat/>
    <w:rsid w:val="001975F1"/>
    <w:rPr>
      <w:b/>
      <w:bCs/>
    </w:rPr>
  </w:style>
  <w:style w:type="paragraph" w:customStyle="1" w:styleId="Default">
    <w:name w:val="Default"/>
    <w:rsid w:val="001975F1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10">
    <w:name w:val="Σώμα κειμένου1"/>
    <w:basedOn w:val="a"/>
    <w:link w:val="Bodytext"/>
    <w:uiPriority w:val="99"/>
    <w:rsid w:val="001975F1"/>
    <w:pPr>
      <w:widowControl w:val="0"/>
      <w:shd w:val="clear" w:color="auto" w:fill="FFFFFF"/>
      <w:suppressAutoHyphens w:val="0"/>
      <w:spacing w:before="300" w:line="259" w:lineRule="exact"/>
      <w:ind w:hanging="2720"/>
    </w:pPr>
    <w:rPr>
      <w:rFonts w:ascii="Arial" w:eastAsia="Arial" w:hAnsi="Arial" w:cs="Arial"/>
      <w:color w:val="000000"/>
      <w:kern w:val="0"/>
      <w:sz w:val="22"/>
      <w:szCs w:val="22"/>
      <w:lang w:eastAsia="el-GR" w:bidi="ar-SA"/>
    </w:rPr>
  </w:style>
  <w:style w:type="character" w:customStyle="1" w:styleId="Bodytext">
    <w:name w:val="Body text_"/>
    <w:basedOn w:val="a0"/>
    <w:link w:val="10"/>
    <w:uiPriority w:val="99"/>
    <w:rsid w:val="001975F1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Bodytext1">
    <w:name w:val="Body text1"/>
    <w:basedOn w:val="a"/>
    <w:uiPriority w:val="99"/>
    <w:rsid w:val="001975F1"/>
    <w:pPr>
      <w:widowControl w:val="0"/>
      <w:shd w:val="clear" w:color="auto" w:fill="FFFFFF"/>
      <w:suppressAutoHyphens w:val="0"/>
      <w:spacing w:before="540" w:line="370" w:lineRule="exact"/>
      <w:ind w:hanging="600"/>
    </w:pPr>
    <w:rPr>
      <w:rFonts w:ascii="Bookman Old Style" w:eastAsia="Times New Roman" w:hAnsi="Bookman Old Style" w:cs="Bookman Old Style"/>
      <w:spacing w:val="-1"/>
      <w:kern w:val="0"/>
      <w:sz w:val="18"/>
      <w:szCs w:val="18"/>
      <w:lang w:eastAsia="el-GR" w:bidi="ar-SA"/>
    </w:rPr>
  </w:style>
  <w:style w:type="character" w:customStyle="1" w:styleId="Char10">
    <w:name w:val="Σώμα κειμένου Char1"/>
    <w:basedOn w:val="a0"/>
    <w:link w:val="12"/>
    <w:uiPriority w:val="99"/>
    <w:rsid w:val="001975F1"/>
    <w:rPr>
      <w:sz w:val="22"/>
      <w:szCs w:val="22"/>
      <w:shd w:val="clear" w:color="auto" w:fill="FFFFFF"/>
    </w:rPr>
  </w:style>
  <w:style w:type="paragraph" w:customStyle="1" w:styleId="12">
    <w:name w:val="Κεφαλίδα ή υποσέλιδο1"/>
    <w:basedOn w:val="a"/>
    <w:link w:val="Char10"/>
    <w:uiPriority w:val="99"/>
    <w:rsid w:val="001975F1"/>
    <w:pPr>
      <w:widowControl w:val="0"/>
      <w:shd w:val="clear" w:color="auto" w:fill="FFFFFF"/>
      <w:suppressAutoHyphens w:val="0"/>
      <w:spacing w:line="240" w:lineRule="atLeast"/>
      <w:jc w:val="right"/>
    </w:pPr>
    <w:rPr>
      <w:rFonts w:ascii="Times New Roman" w:eastAsia="Times New Roman" w:hAnsi="Times New Roman" w:cs="Times New Roman"/>
      <w:kern w:val="0"/>
      <w:sz w:val="22"/>
      <w:szCs w:val="22"/>
      <w:lang w:eastAsia="el-GR" w:bidi="ar-SA"/>
    </w:rPr>
  </w:style>
  <w:style w:type="character" w:customStyle="1" w:styleId="6">
    <w:name w:val="Σώμα κειμένου (6)_"/>
    <w:basedOn w:val="a0"/>
    <w:link w:val="60"/>
    <w:uiPriority w:val="99"/>
    <w:locked/>
    <w:rsid w:val="001975F1"/>
    <w:rPr>
      <w:rFonts w:ascii="Arial Unicode MS" w:eastAsia="Arial Unicode MS" w:cs="Arial Unicode MS"/>
      <w:sz w:val="19"/>
      <w:szCs w:val="19"/>
      <w:shd w:val="clear" w:color="auto" w:fill="FFFFFF"/>
    </w:rPr>
  </w:style>
  <w:style w:type="paragraph" w:customStyle="1" w:styleId="60">
    <w:name w:val="Σώμα κειμένου (6)"/>
    <w:basedOn w:val="a"/>
    <w:link w:val="6"/>
    <w:uiPriority w:val="99"/>
    <w:rsid w:val="001975F1"/>
    <w:pPr>
      <w:widowControl w:val="0"/>
      <w:shd w:val="clear" w:color="auto" w:fill="FFFFFF"/>
      <w:suppressAutoHyphens w:val="0"/>
      <w:spacing w:line="346" w:lineRule="exact"/>
      <w:ind w:hanging="460"/>
    </w:pPr>
    <w:rPr>
      <w:rFonts w:ascii="Arial Unicode MS" w:eastAsia="Arial Unicode MS" w:hAnsi="Times New Roman" w:cs="Arial Unicode MS"/>
      <w:kern w:val="0"/>
      <w:sz w:val="19"/>
      <w:szCs w:val="19"/>
      <w:lang w:eastAsia="el-GR" w:bidi="ar-SA"/>
    </w:rPr>
  </w:style>
  <w:style w:type="paragraph" w:styleId="af0">
    <w:name w:val="footer"/>
    <w:basedOn w:val="a"/>
    <w:link w:val="Char2"/>
    <w:uiPriority w:val="99"/>
    <w:unhideWhenUsed/>
    <w:rsid w:val="00D53C6D"/>
    <w:pPr>
      <w:tabs>
        <w:tab w:val="center" w:pos="4153"/>
        <w:tab w:val="right" w:pos="8306"/>
      </w:tabs>
    </w:pPr>
    <w:rPr>
      <w:szCs w:val="21"/>
    </w:rPr>
  </w:style>
  <w:style w:type="character" w:customStyle="1" w:styleId="Char2">
    <w:name w:val="Υποσέλιδο Char"/>
    <w:basedOn w:val="a0"/>
    <w:link w:val="af0"/>
    <w:uiPriority w:val="99"/>
    <w:rsid w:val="00D53C6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f1">
    <w:name w:val="List Paragraph"/>
    <w:basedOn w:val="a"/>
    <w:uiPriority w:val="34"/>
    <w:qFormat/>
    <w:rsid w:val="00ED10B0"/>
    <w:pPr>
      <w:ind w:left="720"/>
      <w:contextualSpacing/>
    </w:pPr>
    <w:rPr>
      <w:szCs w:val="21"/>
    </w:rPr>
  </w:style>
  <w:style w:type="table" w:customStyle="1" w:styleId="TableNormal">
    <w:name w:val="Table Normal"/>
    <w:uiPriority w:val="2"/>
    <w:semiHidden/>
    <w:unhideWhenUsed/>
    <w:qFormat/>
    <w:rsid w:val="00EC52A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C52A6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styleId="af2">
    <w:name w:val="No Spacing"/>
    <w:uiPriority w:val="1"/>
    <w:qFormat/>
    <w:rsid w:val="00EB52A7"/>
    <w:pPr>
      <w:suppressAutoHyphens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400F1-50CD-498D-BF87-538A59B6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Birthday</dc:subject>
  <dc:creator>Ευθυμίου Παναγιώτα</dc:creator>
  <cp:keywords>Birthday</cp:keywords>
  <cp:lastModifiedBy>pc</cp:lastModifiedBy>
  <cp:revision>4</cp:revision>
  <cp:lastPrinted>2024-02-22T11:28:00Z</cp:lastPrinted>
  <dcterms:created xsi:type="dcterms:W3CDTF">2026-02-25T07:39:00Z</dcterms:created>
  <dcterms:modified xsi:type="dcterms:W3CDTF">2026-04-20T07:42:00Z</dcterms:modified>
</cp:coreProperties>
</file>